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517785E5"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r w:rsidR="006F18B9">
        <w:rPr>
          <w:rFonts w:ascii="Verdana" w:eastAsia="Verdana" w:hAnsi="Verdana"/>
          <w:b/>
          <w:color w:val="984806" w:themeColor="accent6" w:themeShade="80"/>
          <w:sz w:val="18"/>
          <w:szCs w:val="18"/>
        </w:rPr>
        <w:t xml:space="preserve">  - cz.5</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52179B81" w14:textId="77777777" w:rsidR="00DA65E7" w:rsidRDefault="00DA65E7" w:rsidP="00DA65E7">
      <w:pPr>
        <w:pStyle w:val="bezpunkw"/>
        <w:keepNext/>
        <w:ind w:firstLine="0"/>
        <w:rPr>
          <w:rFonts w:asciiTheme="minorHAnsi" w:hAnsiTheme="minorHAnsi" w:cstheme="minorHAnsi"/>
          <w:b/>
          <w:i/>
          <w:lang w:val="pl-PL" w:eastAsia="en-US"/>
        </w:rPr>
      </w:pPr>
      <w:r w:rsidRPr="00DA65E7">
        <w:rPr>
          <w:rFonts w:asciiTheme="minorHAnsi" w:hAnsiTheme="minorHAnsi" w:cstheme="minorHAnsi"/>
          <w:b/>
          <w:i/>
          <w:lang w:val="pl-PL" w:eastAsia="en-US"/>
        </w:rPr>
        <w:t>„Poprawa parametrów jakościowych energii elektrycznej w miejscowości Radomsko, w zasięgu stacji transformatorowej</w:t>
      </w:r>
      <w:r>
        <w:rPr>
          <w:rFonts w:asciiTheme="minorHAnsi" w:hAnsiTheme="minorHAnsi" w:cstheme="minorHAnsi"/>
          <w:b/>
          <w:i/>
          <w:lang w:val="pl-PL" w:eastAsia="en-US"/>
        </w:rPr>
        <w:t xml:space="preserve"> </w:t>
      </w:r>
      <w:r w:rsidRPr="00DA65E7">
        <w:rPr>
          <w:rFonts w:asciiTheme="minorHAnsi" w:hAnsiTheme="minorHAnsi" w:cstheme="minorHAnsi"/>
          <w:b/>
          <w:i/>
          <w:lang w:val="pl-PL" w:eastAsia="en-US"/>
        </w:rPr>
        <w:t xml:space="preserve">15/0,4 </w:t>
      </w:r>
      <w:proofErr w:type="spellStart"/>
      <w:r w:rsidRPr="00DA65E7">
        <w:rPr>
          <w:rFonts w:asciiTheme="minorHAnsi" w:hAnsiTheme="minorHAnsi" w:cstheme="minorHAnsi"/>
          <w:b/>
          <w:i/>
          <w:lang w:val="pl-PL" w:eastAsia="en-US"/>
        </w:rPr>
        <w:t>kV</w:t>
      </w:r>
      <w:proofErr w:type="spellEnd"/>
      <w:r w:rsidRPr="00DA65E7">
        <w:rPr>
          <w:rFonts w:asciiTheme="minorHAnsi" w:hAnsiTheme="minorHAnsi" w:cstheme="minorHAnsi"/>
          <w:b/>
          <w:i/>
          <w:lang w:val="pl-PL" w:eastAsia="en-US"/>
        </w:rPr>
        <w:t xml:space="preserve"> nr 5-0052 Radomsko, ul. Krasickiego, </w:t>
      </w:r>
      <w:proofErr w:type="spellStart"/>
      <w:r w:rsidRPr="00DA65E7">
        <w:rPr>
          <w:rFonts w:asciiTheme="minorHAnsi" w:hAnsiTheme="minorHAnsi" w:cstheme="minorHAnsi"/>
          <w:b/>
          <w:i/>
          <w:lang w:val="pl-PL" w:eastAsia="en-US"/>
        </w:rPr>
        <w:t>obw</w:t>
      </w:r>
      <w:proofErr w:type="spellEnd"/>
      <w:r w:rsidRPr="00DA65E7">
        <w:rPr>
          <w:rFonts w:asciiTheme="minorHAnsi" w:hAnsiTheme="minorHAnsi" w:cstheme="minorHAnsi"/>
          <w:b/>
          <w:i/>
          <w:lang w:val="pl-PL" w:eastAsia="en-US"/>
        </w:rPr>
        <w:t>. nr 3 wraz ze zwiększeniem zdolności przesyłowych odnawialnych źródeł energii (OZE)”</w:t>
      </w:r>
    </w:p>
    <w:p w14:paraId="68A37E43" w14:textId="55D4719E" w:rsidR="00AB5CC4" w:rsidRPr="00DA65E7" w:rsidRDefault="00AB5CC4" w:rsidP="00DA65E7">
      <w:pPr>
        <w:pStyle w:val="bezpunkw"/>
        <w:keepNext/>
        <w:rPr>
          <w:rFonts w:asciiTheme="minorHAnsi" w:hAnsiTheme="minorHAnsi" w:cstheme="minorHAnsi"/>
          <w:b/>
          <w:i/>
          <w:lang w:val="pl-PL" w:eastAsia="en-US"/>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504A35B1" w14:textId="77777777" w:rsidR="00AB5CC4" w:rsidRPr="00802AC7" w:rsidRDefault="00AB5CC4" w:rsidP="00AB5CC4">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49FAADCD" w14:textId="77777777" w:rsidR="00AB5CC4" w:rsidRPr="00802AC7" w:rsidRDefault="00AB5CC4" w:rsidP="009100C9">
      <w:pPr>
        <w:spacing w:before="120" w:line="276" w:lineRule="auto"/>
        <w:ind w:left="708"/>
        <w:outlineLvl w:val="0"/>
        <w:rPr>
          <w:rFonts w:ascii="Verdana" w:hAnsi="Verdana" w:cstheme="minorHAnsi"/>
          <w:sz w:val="18"/>
          <w:szCs w:val="18"/>
        </w:rPr>
      </w:pP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6BDF7574"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Rejonu Energetycznego </w:t>
      </w:r>
      <w:r w:rsidR="00AF6CC8" w:rsidRPr="00AF6CC8">
        <w:rPr>
          <w:rFonts w:ascii="Verdana" w:hAnsi="Verdana" w:cstheme="minorHAnsi"/>
          <w:b/>
          <w:bCs/>
          <w:sz w:val="18"/>
          <w:szCs w:val="18"/>
        </w:rPr>
        <w:t xml:space="preserve">Piotrków Trybunalski.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w:t>
      </w:r>
      <w:r w:rsidRPr="00802AC7">
        <w:rPr>
          <w:rFonts w:ascii="Verdana" w:hAnsi="Verdana" w:cstheme="minorHAnsi"/>
          <w:sz w:val="18"/>
          <w:szCs w:val="18"/>
        </w:rPr>
        <w:lastRenderedPageBreak/>
        <w:t xml:space="preserve">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050D07D9" w14:textId="71F87BCD" w:rsidR="0089020B" w:rsidRPr="0089020B" w:rsidRDefault="00AF6CC8" w:rsidP="0089020B">
      <w:pPr>
        <w:spacing w:before="120" w:line="276" w:lineRule="auto"/>
        <w:outlineLvl w:val="0"/>
        <w:rPr>
          <w:rFonts w:asciiTheme="minorHAnsi" w:hAnsiTheme="minorHAnsi" w:cstheme="minorHAnsi"/>
          <w:sz w:val="20"/>
        </w:rPr>
      </w:pPr>
      <w:r w:rsidRPr="00AF6CC8">
        <w:rPr>
          <w:rFonts w:asciiTheme="minorHAnsi" w:hAnsiTheme="minorHAnsi" w:cstheme="minorHAnsi"/>
          <w:b/>
          <w:i/>
          <w:sz w:val="20"/>
        </w:rPr>
        <w:t xml:space="preserve">Do </w:t>
      </w:r>
      <w:r w:rsidR="00DB4C8B">
        <w:rPr>
          <w:rFonts w:asciiTheme="minorHAnsi" w:hAnsiTheme="minorHAnsi" w:cstheme="minorHAnsi"/>
          <w:b/>
          <w:i/>
          <w:sz w:val="20"/>
        </w:rPr>
        <w:t>30.09</w:t>
      </w:r>
      <w:r w:rsidRPr="00AF6CC8">
        <w:rPr>
          <w:rFonts w:asciiTheme="minorHAnsi" w:hAnsiTheme="minorHAnsi" w:cstheme="minorHAnsi"/>
          <w:b/>
          <w:i/>
          <w:sz w:val="20"/>
        </w:rPr>
        <w:t>.2026r.</w:t>
      </w:r>
      <w:r w:rsidR="0089020B" w:rsidRPr="00AF6CC8">
        <w:rPr>
          <w:rFonts w:asciiTheme="minorHAnsi" w:hAnsiTheme="minorHAnsi" w:cstheme="minorHAnsi"/>
          <w:b/>
          <w:i/>
          <w:sz w:val="20"/>
        </w:rPr>
        <w:t xml:space="preserve"> </w:t>
      </w:r>
      <w:r w:rsidR="0089020B" w:rsidRPr="00AF6CC8">
        <w:rPr>
          <w:rFonts w:asciiTheme="minorHAnsi" w:hAnsiTheme="minorHAnsi" w:cstheme="minorHAnsi"/>
          <w:sz w:val="20"/>
        </w:rPr>
        <w:t xml:space="preserve">(prace </w:t>
      </w:r>
      <w:r w:rsidR="0089020B" w:rsidRPr="0089020B">
        <w:rPr>
          <w:rFonts w:asciiTheme="minorHAnsi" w:hAnsiTheme="minorHAnsi" w:cstheme="minorHAnsi"/>
          <w:sz w:val="20"/>
        </w:rPr>
        <w:t>projektowe oraz roboty budowlano-montażowe</w:t>
      </w:r>
      <w:r>
        <w:rPr>
          <w:rFonts w:asciiTheme="minorHAnsi" w:hAnsiTheme="minorHAnsi" w:cstheme="minorHAnsi"/>
          <w:sz w:val="20"/>
        </w:rPr>
        <w:t>)</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77E9C796"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AF6CC8">
        <w:rPr>
          <w:rFonts w:ascii="Verdana" w:hAnsi="Verdana" w:cstheme="minorHAnsi"/>
          <w:b/>
          <w:bCs/>
          <w:i/>
          <w:iCs/>
          <w:sz w:val="18"/>
          <w:szCs w:val="18"/>
        </w:rPr>
        <w:t xml:space="preserve">RE </w:t>
      </w:r>
      <w:r w:rsidR="00AF6CC8" w:rsidRPr="00AF6CC8">
        <w:rPr>
          <w:rFonts w:ascii="Verdana" w:hAnsi="Verdana" w:cstheme="minorHAnsi"/>
          <w:b/>
          <w:bCs/>
          <w:i/>
          <w:iCs/>
          <w:sz w:val="18"/>
          <w:szCs w:val="18"/>
        </w:rPr>
        <w:t>Piotrków Trybunalski</w:t>
      </w:r>
      <w:r w:rsidR="00E738D6">
        <w:rPr>
          <w:rFonts w:ascii="Verdana" w:hAnsi="Verdana" w:cstheme="minorHAnsi"/>
          <w:b/>
          <w:bCs/>
          <w:i/>
          <w:iCs/>
          <w:sz w:val="18"/>
          <w:szCs w:val="18"/>
        </w:rPr>
        <w:t xml:space="preserve">, </w:t>
      </w:r>
      <w:r w:rsidR="005B5C05">
        <w:rPr>
          <w:rFonts w:ascii="Verdana" w:hAnsi="Verdana" w:cstheme="minorHAnsi"/>
          <w:b/>
          <w:bCs/>
          <w:i/>
          <w:iCs/>
          <w:sz w:val="18"/>
          <w:szCs w:val="18"/>
        </w:rPr>
        <w:t>miasto</w:t>
      </w:r>
      <w:r w:rsidR="00E738D6">
        <w:rPr>
          <w:rFonts w:ascii="Verdana" w:hAnsi="Verdana" w:cstheme="minorHAnsi"/>
          <w:b/>
          <w:bCs/>
          <w:i/>
          <w:iCs/>
          <w:sz w:val="18"/>
          <w:szCs w:val="18"/>
        </w:rPr>
        <w:t xml:space="preserve"> </w:t>
      </w:r>
      <w:r w:rsidR="00B91F64">
        <w:rPr>
          <w:rFonts w:ascii="Verdana" w:hAnsi="Verdana" w:cstheme="minorHAnsi"/>
          <w:b/>
          <w:bCs/>
          <w:i/>
          <w:iCs/>
          <w:sz w:val="18"/>
          <w:szCs w:val="18"/>
        </w:rPr>
        <w:t>Radomsko</w:t>
      </w:r>
      <w:r w:rsidR="006F7FF3">
        <w:rPr>
          <w:rFonts w:ascii="Verdana" w:hAnsi="Verdana" w:cstheme="minorHAnsi"/>
          <w:b/>
          <w:bCs/>
          <w:i/>
          <w:iCs/>
          <w:sz w:val="18"/>
          <w:szCs w:val="18"/>
        </w:rPr>
        <w:t>, gm. Radomsko.</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F18B9"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4019362" w14:textId="5F067372" w:rsidR="00802AC7" w:rsidRPr="006F18B9" w:rsidRDefault="006F18B9" w:rsidP="00802AC7">
          <w:pPr>
            <w:suppressAutoHyphens/>
            <w:ind w:right="187"/>
            <w:rPr>
              <w:rFonts w:asciiTheme="majorHAnsi" w:hAnsiTheme="majorHAnsi"/>
              <w:color w:val="000000" w:themeColor="text1"/>
              <w:sz w:val="14"/>
              <w:szCs w:val="18"/>
              <w:lang w:val="en-GB"/>
            </w:rPr>
          </w:pPr>
          <w:r w:rsidRPr="006F18B9">
            <w:rPr>
              <w:rFonts w:asciiTheme="majorHAnsi" w:hAnsiTheme="majorHAnsi"/>
              <w:color w:val="000000" w:themeColor="text1"/>
              <w:sz w:val="14"/>
              <w:szCs w:val="18"/>
              <w:lang w:val="en-GB"/>
            </w:rPr>
            <w:t>POST/DYS/OLD/GZ/00607/2026</w:t>
          </w:r>
          <w:r w:rsidRPr="006F18B9">
            <w:rPr>
              <w:rFonts w:asciiTheme="majorHAnsi" w:hAnsiTheme="majorHAnsi"/>
              <w:color w:val="000000" w:themeColor="text1"/>
              <w:sz w:val="14"/>
              <w:szCs w:val="18"/>
              <w:lang w:val="en-GB"/>
            </w:rPr>
            <w:t xml:space="preserve"> c</w:t>
          </w:r>
          <w:r>
            <w:rPr>
              <w:rFonts w:asciiTheme="majorHAnsi" w:hAnsiTheme="majorHAnsi"/>
              <w:color w:val="000000" w:themeColor="text1"/>
              <w:sz w:val="14"/>
              <w:szCs w:val="18"/>
              <w:lang w:val="en-GB"/>
            </w:rPr>
            <w:t>z.5</w:t>
          </w:r>
        </w:p>
      </w:tc>
      <w:tc>
        <w:tcPr>
          <w:tcW w:w="977" w:type="dxa"/>
          <w:vAlign w:val="center"/>
        </w:tcPr>
        <w:p w14:paraId="1B7FC7C2" w14:textId="77777777" w:rsidR="00802AC7" w:rsidRPr="006F18B9" w:rsidRDefault="00802AC7" w:rsidP="00802AC7">
          <w:pPr>
            <w:suppressAutoHyphens/>
            <w:ind w:right="187"/>
            <w:rPr>
              <w:rFonts w:asciiTheme="majorHAnsi" w:hAnsiTheme="majorHAnsi"/>
              <w:color w:val="092D74"/>
              <w:sz w:val="14"/>
              <w:szCs w:val="18"/>
              <w:lang w:val="en-GB"/>
            </w:rPr>
          </w:pPr>
        </w:p>
      </w:tc>
      <w:tc>
        <w:tcPr>
          <w:tcW w:w="3110" w:type="dxa"/>
          <w:vAlign w:val="center"/>
        </w:tcPr>
        <w:p w14:paraId="101F16F3" w14:textId="77777777" w:rsidR="00802AC7" w:rsidRPr="006F18B9" w:rsidRDefault="00802AC7" w:rsidP="00802AC7">
          <w:pPr>
            <w:suppressAutoHyphens/>
            <w:ind w:right="187"/>
            <w:rPr>
              <w:rFonts w:asciiTheme="majorHAnsi" w:hAnsiTheme="majorHAnsi"/>
              <w:color w:val="092D74"/>
              <w:sz w:val="14"/>
              <w:szCs w:val="18"/>
              <w:lang w:val="en-GB"/>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Pr="006F18B9" w:rsidRDefault="00802AC7" w:rsidP="00802AC7">
    <w:pPr>
      <w:pStyle w:val="Nagwek"/>
      <w:rPr>
        <w:lang w:val="en-GB"/>
      </w:rPr>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6F18B9" w:rsidRDefault="002369B6" w:rsidP="00802AC7">
    <w:pPr>
      <w:pStyle w:val="Nagwek"/>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31D7"/>
    <w:rsid w:val="004336B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4607"/>
    <w:rsid w:val="0057723F"/>
    <w:rsid w:val="00577F70"/>
    <w:rsid w:val="00580F54"/>
    <w:rsid w:val="005834AF"/>
    <w:rsid w:val="00583908"/>
    <w:rsid w:val="0058429B"/>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5C05"/>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18B9"/>
    <w:rsid w:val="006F2267"/>
    <w:rsid w:val="006F2D30"/>
    <w:rsid w:val="006F326D"/>
    <w:rsid w:val="006F53B0"/>
    <w:rsid w:val="006F6DF3"/>
    <w:rsid w:val="006F7F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750"/>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3E02"/>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356"/>
    <w:rsid w:val="00910808"/>
    <w:rsid w:val="00910827"/>
    <w:rsid w:val="00911A6A"/>
    <w:rsid w:val="00911FFB"/>
    <w:rsid w:val="00912BA6"/>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251F"/>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18E"/>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678E"/>
    <w:rsid w:val="00A473BE"/>
    <w:rsid w:val="00A474D0"/>
    <w:rsid w:val="00A478B7"/>
    <w:rsid w:val="00A47E23"/>
    <w:rsid w:val="00A51005"/>
    <w:rsid w:val="00A52641"/>
    <w:rsid w:val="00A53686"/>
    <w:rsid w:val="00A53A20"/>
    <w:rsid w:val="00A5482F"/>
    <w:rsid w:val="00A55DBE"/>
    <w:rsid w:val="00A55F43"/>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CC8"/>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2C6D"/>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1F64"/>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3BBF"/>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4C1D"/>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65E7"/>
    <w:rsid w:val="00DA7E70"/>
    <w:rsid w:val="00DB07BC"/>
    <w:rsid w:val="00DB196C"/>
    <w:rsid w:val="00DB19A3"/>
    <w:rsid w:val="00DB27AE"/>
    <w:rsid w:val="00DB29B5"/>
    <w:rsid w:val="00DB3A64"/>
    <w:rsid w:val="00DB41E9"/>
    <w:rsid w:val="00DB4253"/>
    <w:rsid w:val="00DB4991"/>
    <w:rsid w:val="00DB4C8B"/>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38D6"/>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2026 przebudowa linii - część 5.docx</dmsv2BaseFileName>
    <dmsv2BaseDisplayName xmlns="http://schemas.microsoft.com/sharepoint/v3">Załącznik nr 1 do SWZ 2026 przebudowa linii - część 5</dmsv2BaseDisplayName>
    <dmsv2SWPP2ObjectNumber xmlns="http://schemas.microsoft.com/sharepoint/v3">POST/DYS/OLD/GZ/00607/2026                        </dmsv2SWPP2ObjectNumber>
    <dmsv2SWPP2SumMD5 xmlns="http://schemas.microsoft.com/sharepoint/v3">96cd2f13a53b2dc0131fbd35bf2fc7cb</dmsv2SWPP2SumMD5>
    <dmsv2BaseMoved xmlns="http://schemas.microsoft.com/sharepoint/v3">false</dmsv2BaseMoved>
    <dmsv2BaseIsSensitive xmlns="http://schemas.microsoft.com/sharepoint/v3">true</dmsv2BaseIsSensitive>
    <dmsv2SWPP2IDSWPP2 xmlns="http://schemas.microsoft.com/sharepoint/v3">707627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24442243</dmsv2BaseClientSystemDocumentID>
    <dmsv2BaseModifiedByID xmlns="http://schemas.microsoft.com/sharepoint/v3">11800647</dmsv2BaseModifiedByID>
    <dmsv2BaseCreatedByID xmlns="http://schemas.microsoft.com/sharepoint/v3">11800647</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PR4UJWENCY6Q-469649581-14209</_dlc_DocId>
    <_dlc_DocIdUrl xmlns="a19cb1c7-c5c7-46d4-85ae-d83685407bba">
      <Url>https://swpp2.dms.gkpge.pl/sites/42/_layouts/15/DocIdRedir.aspx?ID=PR4UJWENCY6Q-469649581-14209</Url>
      <Description>PR4UJWENCY6Q-469649581-14209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5231E-3D5C-4380-A0B0-34A03B0D6033}"/>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A7F86498-1044-4E54-9277-3BC6CE71666E}">
  <ds:schemaRefs>
    <ds:schemaRef ds:uri="http://schemas.microsoft.com/sharepoint/events"/>
  </ds:schemaRefs>
</ds:datastoreItem>
</file>

<file path=customXml/itemProps6.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1660</Words>
  <Characters>9965</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Chrzanowska Jolanta [PGE Dystr. O.Łódź]</cp:lastModifiedBy>
  <cp:revision>14</cp:revision>
  <cp:lastPrinted>2021-02-26T13:14:00Z</cp:lastPrinted>
  <dcterms:created xsi:type="dcterms:W3CDTF">2025-10-28T08:37:00Z</dcterms:created>
  <dcterms:modified xsi:type="dcterms:W3CDTF">2026-02-25T10:37:00Z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_dlc_DocIdItemGuid">
    <vt:lpwstr>b5f661f4-eaeb-4e2b-8dd8-f140b334f2c4</vt:lpwstr>
  </property>
</Properties>
</file>